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A2AA9" w14:textId="77777777" w:rsidR="009F0E74" w:rsidRPr="006172B4" w:rsidRDefault="009F0E74">
      <w:pPr>
        <w:pStyle w:val="AttorneyName"/>
        <w:rPr>
          <w:rFonts w:cstheme="minorHAnsi"/>
          <w:sz w:val="24"/>
          <w:szCs w:val="24"/>
        </w:rPr>
      </w:pPr>
    </w:p>
    <w:p w14:paraId="78838E67" w14:textId="77777777" w:rsidR="009F0E74" w:rsidRPr="006172B4" w:rsidRDefault="0022377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 w:rsidRPr="006172B4">
        <w:rPr>
          <w:rStyle w:val="CourtNameChar"/>
          <w:rFonts w:cstheme="minorHAnsi"/>
          <w:caps/>
          <w:sz w:val="24"/>
          <w:szCs w:val="24"/>
        </w:rPr>
        <w:t>Public utility commission of texas</w:t>
      </w:r>
    </w:p>
    <w:p w14:paraId="69FAECAB" w14:textId="77777777" w:rsidR="009F0E74" w:rsidRPr="006172B4" w:rsidRDefault="009F0E74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 w14:paraId="45A80A5A" w14:textId="77777777" w:rsidTr="00F224B8">
        <w:tc>
          <w:tcPr>
            <w:tcW w:w="2500" w:type="pct"/>
            <w:tcBorders>
              <w:right w:val="single" w:sz="4" w:space="0" w:color="auto"/>
            </w:tcBorders>
          </w:tcPr>
          <w:p w14:paraId="5A5641A6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14:paraId="3A215BDD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14:paraId="2CCE0FF8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14:paraId="78475909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14:paraId="642F9418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14:paraId="1051573B" w14:textId="77777777"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14:paraId="1B8C253D" w14:textId="77777777"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14:paraId="6A7D4E7A" w14:textId="77777777" w:rsidR="00C27183" w:rsidRDefault="0022377B" w:rsidP="00C27183">
            <w:pPr>
              <w:pStyle w:val="CaseNo"/>
              <w:spacing w:after="0"/>
              <w:rPr>
                <w:rStyle w:val="CaseNoChar"/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p w14:paraId="64389CCC" w14:textId="77777777" w:rsidR="00C27183" w:rsidRPr="00C27183" w:rsidRDefault="00C27183" w:rsidP="00C27183">
            <w:pPr>
              <w:pStyle w:val="NormalWeb"/>
              <w:rPr>
                <w:rFonts w:asciiTheme="minorHAnsi" w:hAnsiTheme="minorHAnsi" w:cstheme="minorHAnsi"/>
              </w:rPr>
            </w:pPr>
            <w:r w:rsidRPr="00C27183">
              <w:rPr>
                <w:rFonts w:asciiTheme="minorHAnsi" w:hAnsiTheme="minorHAnsi" w:cstheme="minorHAnsi"/>
              </w:rPr>
              <w:t xml:space="preserve">SOAH Docket No. 473-21-0247 </w:t>
            </w:r>
          </w:p>
          <w:p w14:paraId="2BB7CFB5" w14:textId="708E4753" w:rsidR="009F0E74" w:rsidRPr="006172B4" w:rsidRDefault="00F224B8" w:rsidP="00F224B8">
            <w:pPr>
              <w:pStyle w:val="CaseNo"/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Style w:val="CaseNoChar"/>
                <w:rFonts w:cstheme="minorHAnsi"/>
                <w:sz w:val="24"/>
                <w:szCs w:val="24"/>
              </w:rPr>
              <w:t xml:space="preserve">REQUEST TO PARTICIPATE IN ORAL ARGUMENT  </w:t>
            </w:r>
          </w:p>
        </w:tc>
      </w:tr>
      <w:tr w:rsidR="00F224B8" w:rsidRPr="006172B4" w14:paraId="2AE7A79F" w14:textId="77777777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14:paraId="53A372F2" w14:textId="130AB8D7" w:rsidR="00F224B8" w:rsidRPr="006172B4" w:rsidRDefault="00F224B8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14:paraId="407D886E" w14:textId="77777777" w:rsidR="00F224B8" w:rsidRPr="006172B4" w:rsidRDefault="00F224B8" w:rsidP="00C27183">
            <w:pPr>
              <w:pStyle w:val="CaseNo"/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</w:tbl>
    <w:p w14:paraId="5AA1EFFE" w14:textId="77777777" w:rsidR="009F0E74" w:rsidRPr="006172B4" w:rsidRDefault="009F0E74">
      <w:pPr>
        <w:pStyle w:val="NoSpacing"/>
        <w:rPr>
          <w:rFonts w:cstheme="minorHAnsi"/>
          <w:sz w:val="24"/>
          <w:szCs w:val="24"/>
        </w:rPr>
      </w:pPr>
    </w:p>
    <w:p w14:paraId="1180C030" w14:textId="77777777" w:rsidR="00C27183" w:rsidRPr="00C27183" w:rsidRDefault="0037456F" w:rsidP="0037456F">
      <w:pPr>
        <w:ind w:left="2880" w:firstLine="72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Introduction </w:t>
      </w:r>
    </w:p>
    <w:p w14:paraId="17FB0A45" w14:textId="77777777" w:rsidR="00F224B8" w:rsidRDefault="0037456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I, Patrick Cleveland, respectfully </w:t>
      </w:r>
      <w:r w:rsidR="00F224B8">
        <w:rPr>
          <w:rFonts w:ascii="Times New Roman" w:hAnsi="Times New Roman" w:cs="Times New Roman"/>
          <w:sz w:val="24"/>
          <w:szCs w:val="24"/>
        </w:rPr>
        <w:t xml:space="preserve">request the opportunity to provide oral argument at the open meeting of October 28, 2021 in the above captioned case. </w:t>
      </w:r>
    </w:p>
    <w:p w14:paraId="3F28D0E5" w14:textId="640EE7A2" w:rsidR="00C27183" w:rsidRPr="00002F1B" w:rsidRDefault="002357C1" w:rsidP="00002F1B">
      <w:pPr>
        <w:autoSpaceDE w:val="0"/>
        <w:autoSpaceDN w:val="0"/>
        <w:adjustRightInd w:val="0"/>
        <w:ind w:firstLine="0"/>
        <w:rPr>
          <w:rFonts w:cstheme="minorHAnsi"/>
          <w:sz w:val="24"/>
          <w:szCs w:val="24"/>
        </w:rPr>
      </w:pPr>
      <w:r w:rsidRPr="00002F1B">
        <w:rPr>
          <w:rFonts w:cstheme="minorHAnsi"/>
          <w:sz w:val="24"/>
          <w:szCs w:val="24"/>
        </w:rPr>
        <w:t>Dated this</w:t>
      </w:r>
      <w:r w:rsidR="00D00872">
        <w:rPr>
          <w:rFonts w:cstheme="minorHAnsi"/>
          <w:sz w:val="24"/>
          <w:szCs w:val="24"/>
        </w:rPr>
        <w:t xml:space="preserve"> </w:t>
      </w:r>
      <w:r w:rsidR="00F224B8">
        <w:rPr>
          <w:rFonts w:cstheme="minorHAnsi"/>
          <w:sz w:val="24"/>
          <w:szCs w:val="24"/>
        </w:rPr>
        <w:t>21</w:t>
      </w:r>
      <w:r w:rsidR="00F224B8" w:rsidRPr="00F224B8">
        <w:rPr>
          <w:rFonts w:cstheme="minorHAnsi"/>
          <w:sz w:val="24"/>
          <w:szCs w:val="24"/>
          <w:vertAlign w:val="superscript"/>
        </w:rPr>
        <w:t>st</w:t>
      </w:r>
      <w:r w:rsidR="00F224B8">
        <w:rPr>
          <w:rFonts w:cstheme="minorHAnsi"/>
          <w:sz w:val="24"/>
          <w:szCs w:val="24"/>
        </w:rPr>
        <w:t xml:space="preserve"> day of October, 2021</w:t>
      </w:r>
      <w:r w:rsidRPr="00002F1B">
        <w:rPr>
          <w:rFonts w:cstheme="minorHAnsi"/>
          <w:sz w:val="24"/>
          <w:szCs w:val="24"/>
        </w:rPr>
        <w:t xml:space="preserve">. </w:t>
      </w:r>
    </w:p>
    <w:p w14:paraId="1BE2A5FA" w14:textId="77777777" w:rsidR="00C27183" w:rsidRPr="00353ABD" w:rsidRDefault="00C27183" w:rsidP="00C27183"/>
    <w:p w14:paraId="610637EB" w14:textId="77777777" w:rsidR="00C27183" w:rsidRPr="00C22F4F" w:rsidRDefault="00C27183" w:rsidP="00C27183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C27183" w:rsidRPr="006172B4" w14:paraId="3682F4EF" w14:textId="77777777" w:rsidTr="00CC450D">
        <w:tc>
          <w:tcPr>
            <w:tcW w:w="9350" w:type="dxa"/>
          </w:tcPr>
          <w:p w14:paraId="469C12E1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14:paraId="6C8D19C7" w14:textId="77777777" w:rsidR="0040672B" w:rsidRDefault="0040672B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State Bar No. 24101630</w:t>
            </w:r>
          </w:p>
          <w:p w14:paraId="7C22D18A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High Country Ranch</w:t>
            </w:r>
          </w:p>
          <w:p w14:paraId="5ECD8AD9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14:paraId="0E54A072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14:paraId="5F9BE152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T. 908-644-8372</w:t>
            </w:r>
          </w:p>
          <w:p w14:paraId="7A1FF18F" w14:textId="77777777" w:rsidR="00C27183" w:rsidRPr="006172B4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14:paraId="58FB4393" w14:textId="77777777"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14:paraId="3A5C3492" w14:textId="6B3219DF" w:rsidR="009C1102" w:rsidRDefault="009C1102" w:rsidP="002357C1">
      <w:pPr>
        <w:ind w:left="2160" w:firstLine="720"/>
        <w:rPr>
          <w:rFonts w:cstheme="minorHAnsi"/>
          <w:sz w:val="24"/>
          <w:szCs w:val="24"/>
        </w:rPr>
      </w:pPr>
    </w:p>
    <w:p w14:paraId="7C1763D0" w14:textId="77777777" w:rsidR="00F224B8" w:rsidRDefault="00F224B8" w:rsidP="002357C1">
      <w:pPr>
        <w:ind w:left="2160" w:firstLine="720"/>
        <w:rPr>
          <w:rFonts w:cstheme="minorHAnsi"/>
          <w:sz w:val="24"/>
          <w:szCs w:val="24"/>
        </w:rPr>
      </w:pPr>
    </w:p>
    <w:p w14:paraId="66CA12A1" w14:textId="7139A31F" w:rsidR="00F224B8" w:rsidRDefault="00F224B8" w:rsidP="002357C1">
      <w:pPr>
        <w:ind w:left="2160" w:firstLine="720"/>
        <w:rPr>
          <w:rFonts w:cstheme="minorHAnsi"/>
          <w:sz w:val="24"/>
          <w:szCs w:val="24"/>
        </w:rPr>
      </w:pPr>
    </w:p>
    <w:p w14:paraId="4B33C709" w14:textId="1C6777F8" w:rsidR="00F224B8" w:rsidRDefault="00F224B8" w:rsidP="002357C1">
      <w:pPr>
        <w:ind w:left="2160" w:firstLine="720"/>
        <w:rPr>
          <w:rFonts w:cstheme="minorHAnsi"/>
          <w:sz w:val="24"/>
          <w:szCs w:val="24"/>
        </w:rPr>
      </w:pPr>
    </w:p>
    <w:p w14:paraId="48721473" w14:textId="77777777" w:rsidR="00F224B8" w:rsidRDefault="00F224B8" w:rsidP="002357C1">
      <w:pPr>
        <w:ind w:left="2160" w:firstLine="720"/>
        <w:rPr>
          <w:rFonts w:cstheme="minorHAnsi"/>
          <w:sz w:val="24"/>
          <w:szCs w:val="24"/>
        </w:rPr>
      </w:pPr>
    </w:p>
    <w:p w14:paraId="7E599A87" w14:textId="77777777" w:rsidR="002357C1" w:rsidRPr="002357C1" w:rsidRDefault="00BE723A" w:rsidP="002357C1">
      <w:pPr>
        <w:ind w:left="2160" w:firstLine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CERTIFICATE OF SERVICE</w:t>
      </w:r>
    </w:p>
    <w:p w14:paraId="4E8A36E9" w14:textId="7D7E4D60" w:rsidR="00D00872" w:rsidRPr="002357C1" w:rsidRDefault="002357C1" w:rsidP="002357C1">
      <w:pPr>
        <w:pStyle w:val="NormalWeb"/>
        <w:spacing w:line="360" w:lineRule="auto"/>
        <w:rPr>
          <w:rFonts w:asciiTheme="minorHAnsi" w:hAnsiTheme="minorHAnsi" w:cstheme="minorHAnsi"/>
        </w:rPr>
      </w:pPr>
      <w:r w:rsidRPr="002357C1">
        <w:rPr>
          <w:rFonts w:asciiTheme="minorHAnsi" w:hAnsiTheme="minorHAnsi" w:cstheme="minorHAnsi"/>
        </w:rPr>
        <w:t xml:space="preserve">I certify that notice of the filing of this document was provided to all parties of record via electronic mail on </w:t>
      </w:r>
      <w:r w:rsidR="00F224B8">
        <w:rPr>
          <w:rFonts w:asciiTheme="minorHAnsi" w:hAnsiTheme="minorHAnsi" w:cstheme="minorHAnsi"/>
        </w:rPr>
        <w:t>October 21</w:t>
      </w:r>
      <w:r w:rsidRPr="002357C1">
        <w:rPr>
          <w:rFonts w:asciiTheme="minorHAnsi" w:hAnsiTheme="minorHAnsi" w:cstheme="minorHAnsi"/>
        </w:rPr>
        <w:t>, 202</w:t>
      </w:r>
      <w:r w:rsidR="00F224B8">
        <w:rPr>
          <w:rFonts w:asciiTheme="minorHAnsi" w:hAnsiTheme="minorHAnsi" w:cstheme="minorHAnsi"/>
        </w:rPr>
        <w:t>1</w:t>
      </w:r>
      <w:r w:rsidRPr="002357C1">
        <w:rPr>
          <w:rFonts w:asciiTheme="minorHAnsi" w:hAnsiTheme="minorHAnsi" w:cstheme="minorHAnsi"/>
        </w:rPr>
        <w:t xml:space="preserve">, in accordance with the Order Suspending Rules, issued in Project No. 50664. </w:t>
      </w:r>
    </w:p>
    <w:p w14:paraId="27696AE1" w14:textId="77777777"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/Patrick Cleveland/</w:t>
      </w:r>
    </w:p>
    <w:p w14:paraId="1235F23D" w14:textId="77777777"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_________________________________________</w:t>
      </w:r>
    </w:p>
    <w:p w14:paraId="3A9ABFFD" w14:textId="77777777" w:rsidR="00BE723A" w:rsidRPr="006172B4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Patrick Cleveland</w:t>
      </w:r>
    </w:p>
    <w:p w14:paraId="5DC41EBB" w14:textId="77777777" w:rsidR="00353ABD" w:rsidRPr="006172B4" w:rsidRDefault="00353ABD" w:rsidP="00BE723A">
      <w:pPr>
        <w:spacing w:line="240" w:lineRule="auto"/>
        <w:jc w:val="center"/>
        <w:rPr>
          <w:rFonts w:cstheme="minorHAnsi"/>
          <w:sz w:val="24"/>
          <w:szCs w:val="24"/>
        </w:rPr>
      </w:pPr>
    </w:p>
    <w:sectPr w:rsidR="00353ABD" w:rsidRPr="006172B4">
      <w:headerReference w:type="default" r:id="rId7"/>
      <w:footerReference w:type="default" r:id="rId8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64172" w14:textId="77777777" w:rsidR="00E245DD" w:rsidRDefault="00E245DD">
      <w:r>
        <w:separator/>
      </w:r>
    </w:p>
    <w:p w14:paraId="21E99792" w14:textId="77777777" w:rsidR="00E245DD" w:rsidRDefault="00E245DD"/>
  </w:endnote>
  <w:endnote w:type="continuationSeparator" w:id="0">
    <w:p w14:paraId="57C71E66" w14:textId="77777777" w:rsidR="00E245DD" w:rsidRDefault="00E245DD">
      <w:r>
        <w:continuationSeparator/>
      </w:r>
    </w:p>
    <w:p w14:paraId="0CE60F7E" w14:textId="77777777" w:rsidR="00E245DD" w:rsidRDefault="00E245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B841F" w14:textId="6E0DDC27" w:rsidR="009F0E74" w:rsidRDefault="00E245DD">
    <w:pPr>
      <w:pStyle w:val="Footer"/>
    </w:pPr>
    <w:sdt>
      <w:sdtPr>
        <w:alias w:val="Enter pleading title:"/>
        <w:tag w:val=""/>
        <w:id w:val="654189559"/>
        <w:placeholder>
          <w:docPart w:val="1B887F121FAC174EB09E7ADB4D6A74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C27183">
          <w:t xml:space="preserve">Patrick cleveland: </w:t>
        </w:r>
        <w:r w:rsidR="00F224B8">
          <w:t xml:space="preserve"> request to participate in oral argument </w:t>
        </w:r>
      </w:sdtContent>
    </w:sdt>
    <w:r w:rsidR="00FE2E3F">
      <w:t xml:space="preserve"> 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0C412" w14:textId="77777777" w:rsidR="00E245DD" w:rsidRDefault="00E245DD">
      <w:r>
        <w:separator/>
      </w:r>
    </w:p>
    <w:p w14:paraId="587ED7AE" w14:textId="77777777" w:rsidR="00E245DD" w:rsidRDefault="00E245DD"/>
  </w:footnote>
  <w:footnote w:type="continuationSeparator" w:id="0">
    <w:p w14:paraId="4A5099C5" w14:textId="77777777" w:rsidR="00E245DD" w:rsidRDefault="00E245DD">
      <w:r>
        <w:continuationSeparator/>
      </w:r>
    </w:p>
    <w:p w14:paraId="11280857" w14:textId="77777777" w:rsidR="00E245DD" w:rsidRDefault="00E245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C82A" w14:textId="77777777"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4C220960" wp14:editId="50CE8F20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F55A401" wp14:editId="33818AFD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BDD079" w14:textId="77777777"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14:paraId="0BF36D27" w14:textId="77777777"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14:paraId="14AF37AE" w14:textId="77777777"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14:paraId="20F7BEC4" w14:textId="77777777"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14:paraId="5B5E33A7" w14:textId="77777777"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14:paraId="47F06E53" w14:textId="77777777"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14:paraId="6DC54C21" w14:textId="77777777"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14:paraId="45066FFF" w14:textId="77777777"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14:paraId="23035398" w14:textId="77777777"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14:paraId="51AAAC69" w14:textId="77777777"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14:paraId="1BA508D8" w14:textId="77777777"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14:paraId="25511200" w14:textId="77777777"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14:paraId="322C4113" w14:textId="77777777"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14:paraId="66C93CC8" w14:textId="77777777"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14:paraId="512DBE6A" w14:textId="77777777"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14:paraId="62EEC8B7" w14:textId="77777777"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14:paraId="7D96F702" w14:textId="77777777"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14:paraId="238F0276" w14:textId="77777777"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14:paraId="405E30B9" w14:textId="77777777"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14:paraId="78800A76" w14:textId="77777777"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14:paraId="631E483A" w14:textId="77777777"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14:paraId="1BC5C08C" w14:textId="77777777"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14:paraId="0C788EC8" w14:textId="77777777"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14:paraId="080A52EB" w14:textId="77777777"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14:paraId="0F1BC70F" w14:textId="77777777"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14:paraId="37B03B14" w14:textId="77777777"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14:paraId="7ED743AE" w14:textId="77777777"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14:paraId="234C6D1D" w14:textId="77777777"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14:paraId="4602B199" w14:textId="77777777"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D0D1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E706CF7"/>
    <w:multiLevelType w:val="hybridMultilevel"/>
    <w:tmpl w:val="6C1494A0"/>
    <w:lvl w:ilvl="0" w:tplc="0608B5B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ABE53F4"/>
    <w:multiLevelType w:val="hybridMultilevel"/>
    <w:tmpl w:val="822C42E2"/>
    <w:lvl w:ilvl="0" w:tplc="D83884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002F1B"/>
    <w:rsid w:val="000162BE"/>
    <w:rsid w:val="00026AF9"/>
    <w:rsid w:val="0004048A"/>
    <w:rsid w:val="00055682"/>
    <w:rsid w:val="000B2ED0"/>
    <w:rsid w:val="000E371D"/>
    <w:rsid w:val="000E5CFD"/>
    <w:rsid w:val="00116B7F"/>
    <w:rsid w:val="00161B68"/>
    <w:rsid w:val="001A15A0"/>
    <w:rsid w:val="001A58C9"/>
    <w:rsid w:val="001D62EE"/>
    <w:rsid w:val="001E51E2"/>
    <w:rsid w:val="0022340C"/>
    <w:rsid w:val="0022377B"/>
    <w:rsid w:val="002357C1"/>
    <w:rsid w:val="0024621D"/>
    <w:rsid w:val="002659FD"/>
    <w:rsid w:val="00315259"/>
    <w:rsid w:val="003217C8"/>
    <w:rsid w:val="00321E3B"/>
    <w:rsid w:val="0032633B"/>
    <w:rsid w:val="00343387"/>
    <w:rsid w:val="00353ABD"/>
    <w:rsid w:val="00360EBF"/>
    <w:rsid w:val="00367D0D"/>
    <w:rsid w:val="0037456F"/>
    <w:rsid w:val="00395382"/>
    <w:rsid w:val="00396944"/>
    <w:rsid w:val="003A2162"/>
    <w:rsid w:val="003A65EA"/>
    <w:rsid w:val="003D0C60"/>
    <w:rsid w:val="003D37CD"/>
    <w:rsid w:val="003E38DE"/>
    <w:rsid w:val="003F04FC"/>
    <w:rsid w:val="003F4B93"/>
    <w:rsid w:val="0040672B"/>
    <w:rsid w:val="00441EBC"/>
    <w:rsid w:val="00474407"/>
    <w:rsid w:val="00483259"/>
    <w:rsid w:val="0049347D"/>
    <w:rsid w:val="004A3796"/>
    <w:rsid w:val="004F75C7"/>
    <w:rsid w:val="005343BE"/>
    <w:rsid w:val="00564AB3"/>
    <w:rsid w:val="0057472A"/>
    <w:rsid w:val="00574CE6"/>
    <w:rsid w:val="005B6E2F"/>
    <w:rsid w:val="00601433"/>
    <w:rsid w:val="00610EB9"/>
    <w:rsid w:val="006172B4"/>
    <w:rsid w:val="00623644"/>
    <w:rsid w:val="006518DC"/>
    <w:rsid w:val="00663196"/>
    <w:rsid w:val="00663D41"/>
    <w:rsid w:val="006E2BD1"/>
    <w:rsid w:val="00701408"/>
    <w:rsid w:val="0071462B"/>
    <w:rsid w:val="00722195"/>
    <w:rsid w:val="007357F6"/>
    <w:rsid w:val="007949CB"/>
    <w:rsid w:val="0079527D"/>
    <w:rsid w:val="00811C85"/>
    <w:rsid w:val="0083608B"/>
    <w:rsid w:val="00895FB1"/>
    <w:rsid w:val="008C20DE"/>
    <w:rsid w:val="008C26FF"/>
    <w:rsid w:val="008C5774"/>
    <w:rsid w:val="00933C48"/>
    <w:rsid w:val="009709AF"/>
    <w:rsid w:val="009918DE"/>
    <w:rsid w:val="00993B11"/>
    <w:rsid w:val="009B5E7E"/>
    <w:rsid w:val="009C1102"/>
    <w:rsid w:val="009F0E74"/>
    <w:rsid w:val="00A0013B"/>
    <w:rsid w:val="00A17631"/>
    <w:rsid w:val="00A43CE7"/>
    <w:rsid w:val="00A82765"/>
    <w:rsid w:val="00A90E8B"/>
    <w:rsid w:val="00AE557D"/>
    <w:rsid w:val="00B32C83"/>
    <w:rsid w:val="00B75CE3"/>
    <w:rsid w:val="00BE723A"/>
    <w:rsid w:val="00C15C16"/>
    <w:rsid w:val="00C208C8"/>
    <w:rsid w:val="00C22F4F"/>
    <w:rsid w:val="00C27183"/>
    <w:rsid w:val="00C560A5"/>
    <w:rsid w:val="00D00872"/>
    <w:rsid w:val="00DA4B2D"/>
    <w:rsid w:val="00DA67C2"/>
    <w:rsid w:val="00DB2AB5"/>
    <w:rsid w:val="00E245DD"/>
    <w:rsid w:val="00E72F14"/>
    <w:rsid w:val="00F224B8"/>
    <w:rsid w:val="00F44B64"/>
    <w:rsid w:val="00F62912"/>
    <w:rsid w:val="00F66859"/>
    <w:rsid w:val="00F7343F"/>
    <w:rsid w:val="00F90E99"/>
    <w:rsid w:val="00F91927"/>
    <w:rsid w:val="00FA22C1"/>
    <w:rsid w:val="00FE2E3F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C517103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2718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E3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10EB9"/>
  </w:style>
  <w:style w:type="character" w:styleId="PageNumber">
    <w:name w:val="page number"/>
    <w:basedOn w:val="DefaultParagraphFont"/>
    <w:uiPriority w:val="99"/>
    <w:semiHidden/>
    <w:unhideWhenUsed/>
    <w:rsid w:val="00F44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8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8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0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8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5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40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887F121FAC174EB09E7ADB4D6A7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DFA57-B88A-3942-ABDA-0EEA860F8F00}"/>
      </w:docPartPr>
      <w:docPartBody>
        <w:p w:rsidR="0022357F" w:rsidRDefault="005E00DD">
          <w:pPr>
            <w:pStyle w:val="1B887F121FAC174EB09E7ADB4D6A7418"/>
          </w:pPr>
          <w:r>
            <w:t>Defendant's Name</w:t>
          </w:r>
        </w:p>
      </w:docPartBody>
    </w:docPart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110098"/>
    <w:rsid w:val="0022357F"/>
    <w:rsid w:val="003B24B9"/>
    <w:rsid w:val="005E00DD"/>
    <w:rsid w:val="008F3BA0"/>
    <w:rsid w:val="00956713"/>
    <w:rsid w:val="009F4F6B"/>
    <w:rsid w:val="00A44439"/>
    <w:rsid w:val="00A66E20"/>
    <w:rsid w:val="00A75BCE"/>
    <w:rsid w:val="00B02C19"/>
    <w:rsid w:val="00CC52D0"/>
    <w:rsid w:val="00D226E0"/>
    <w:rsid w:val="00DA29BE"/>
    <w:rsid w:val="00DD3785"/>
    <w:rsid w:val="00F3370E"/>
    <w:rsid w:val="00F7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887F121FAC174EB09E7ADB4D6A7418">
    <w:name w:val="1B887F121FAC174EB09E7ADB4D6A7418"/>
  </w:style>
  <w:style w:type="paragraph" w:customStyle="1" w:styleId="EEE5668502ED3140BC59FF80A879AEAA">
    <w:name w:val="EEE5668502ED3140BC59FF80A879A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4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Patrick cleveland: Protective order certification</vt:lpstr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 cleveland:  request to participate in oral argument</dc:title>
  <dc:creator>Microsoft Office User</dc:creator>
  <cp:lastModifiedBy>Patrick Cleveland</cp:lastModifiedBy>
  <cp:revision>2</cp:revision>
  <cp:lastPrinted>2020-07-27T16:25:00Z</cp:lastPrinted>
  <dcterms:created xsi:type="dcterms:W3CDTF">2021-10-21T20:13:00Z</dcterms:created>
  <dcterms:modified xsi:type="dcterms:W3CDTF">2021-10-21T20:13:00Z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